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1E9" w:rsidRPr="00B93558" w:rsidRDefault="004811E9" w:rsidP="00D27E62">
      <w:pPr>
        <w:spacing w:line="276" w:lineRule="auto"/>
        <w:jc w:val="center"/>
        <w:rPr>
          <w:b/>
          <w:sz w:val="28"/>
          <w:szCs w:val="28"/>
        </w:rPr>
      </w:pPr>
      <w:r w:rsidRPr="00B93558">
        <w:rPr>
          <w:b/>
          <w:sz w:val="28"/>
          <w:szCs w:val="28"/>
        </w:rPr>
        <w:t>Поясн</w:t>
      </w:r>
      <w:r w:rsidR="00043424" w:rsidRPr="00B93558">
        <w:rPr>
          <w:b/>
          <w:sz w:val="28"/>
          <w:szCs w:val="28"/>
        </w:rPr>
        <w:t xml:space="preserve">ения </w:t>
      </w:r>
      <w:r w:rsidR="00AD432E" w:rsidRPr="00B93558">
        <w:rPr>
          <w:b/>
          <w:sz w:val="28"/>
          <w:szCs w:val="28"/>
        </w:rPr>
        <w:t>к б</w:t>
      </w:r>
      <w:r w:rsidR="00043424" w:rsidRPr="00B93558">
        <w:rPr>
          <w:b/>
          <w:sz w:val="28"/>
          <w:szCs w:val="28"/>
        </w:rPr>
        <w:t>ухгалтерск</w:t>
      </w:r>
      <w:r w:rsidR="00D27E62" w:rsidRPr="00B93558">
        <w:rPr>
          <w:b/>
          <w:sz w:val="28"/>
          <w:szCs w:val="28"/>
        </w:rPr>
        <w:t>ому балансу</w:t>
      </w:r>
      <w:r w:rsidR="007F127B">
        <w:rPr>
          <w:b/>
          <w:sz w:val="28"/>
          <w:szCs w:val="28"/>
        </w:rPr>
        <w:t xml:space="preserve"> </w:t>
      </w:r>
      <w:r w:rsidR="00D27E62" w:rsidRPr="00B93558">
        <w:rPr>
          <w:b/>
          <w:sz w:val="28"/>
          <w:szCs w:val="28"/>
        </w:rPr>
        <w:t xml:space="preserve">и отчёту о финансовых результатах </w:t>
      </w:r>
      <w:r w:rsidR="00AD432E" w:rsidRPr="00B93558">
        <w:rPr>
          <w:b/>
          <w:sz w:val="28"/>
          <w:szCs w:val="28"/>
        </w:rPr>
        <w:t>за 20</w:t>
      </w:r>
      <w:r w:rsidR="00E473F0" w:rsidRPr="00E473F0">
        <w:rPr>
          <w:b/>
          <w:sz w:val="28"/>
          <w:szCs w:val="28"/>
        </w:rPr>
        <w:t>20</w:t>
      </w:r>
      <w:r w:rsidRPr="00B93558">
        <w:rPr>
          <w:b/>
          <w:sz w:val="28"/>
          <w:szCs w:val="28"/>
        </w:rPr>
        <w:t xml:space="preserve"> год</w:t>
      </w:r>
    </w:p>
    <w:p w:rsidR="004811E9" w:rsidRPr="00B93558" w:rsidRDefault="004811E9" w:rsidP="004811E9"/>
    <w:p w:rsidR="000F3964" w:rsidRPr="00B93558" w:rsidRDefault="00D27E62" w:rsidP="008B51DE">
      <w:pPr>
        <w:pStyle w:val="a3"/>
        <w:ind w:firstLine="709"/>
      </w:pPr>
      <w:r w:rsidRPr="008B51DE">
        <w:rPr>
          <w:b/>
        </w:rPr>
        <w:t>1.</w:t>
      </w:r>
      <w:r w:rsidR="000F3964" w:rsidRPr="00B93558">
        <w:rPr>
          <w:b/>
        </w:rPr>
        <w:t>Основные сведения об организации</w:t>
      </w:r>
    </w:p>
    <w:p w:rsidR="004811E9" w:rsidRPr="00B93558" w:rsidRDefault="004811E9" w:rsidP="008B51DE">
      <w:pPr>
        <w:pStyle w:val="a3"/>
        <w:ind w:firstLine="709"/>
      </w:pPr>
      <w:r w:rsidRPr="00B93558">
        <w:t>ОАО «</w:t>
      </w:r>
      <w:r w:rsidR="00B07693" w:rsidRPr="00B93558">
        <w:t>Нов</w:t>
      </w:r>
      <w:r w:rsidR="00417820" w:rsidRPr="00B93558">
        <w:t>осибирское пушно-меховое предприятие»</w:t>
      </w:r>
      <w:r w:rsidRPr="00B93558">
        <w:t xml:space="preserve"> зарегистрировано</w:t>
      </w:r>
      <w:r w:rsidR="00FC21C3" w:rsidRPr="00B93558">
        <w:t xml:space="preserve">в </w:t>
      </w:r>
      <w:r w:rsidR="00417820" w:rsidRPr="00B93558">
        <w:t>Новосибирской городской регистрационной палат</w:t>
      </w:r>
      <w:r w:rsidR="004F7234" w:rsidRPr="00B93558">
        <w:t>е</w:t>
      </w:r>
      <w:r w:rsidR="00AF2E62" w:rsidRPr="00B93558">
        <w:t xml:space="preserve">по </w:t>
      </w:r>
      <w:r w:rsidRPr="00B93558">
        <w:t>г.</w:t>
      </w:r>
      <w:r w:rsidR="00AF2E62" w:rsidRPr="00B93558">
        <w:t xml:space="preserve"> Нов</w:t>
      </w:r>
      <w:r w:rsidR="00417820" w:rsidRPr="00B93558">
        <w:t>осибирскуРегистрационный номер ГР 494</w:t>
      </w:r>
      <w:r w:rsidR="00AF2E62" w:rsidRPr="00B93558">
        <w:t>от</w:t>
      </w:r>
      <w:r w:rsidR="00417820" w:rsidRPr="00B93558">
        <w:t>20</w:t>
      </w:r>
      <w:r w:rsidR="00FC21C3" w:rsidRPr="00B93558">
        <w:t>.0</w:t>
      </w:r>
      <w:r w:rsidR="00417820" w:rsidRPr="00B93558">
        <w:t>9</w:t>
      </w:r>
      <w:r w:rsidR="00FC21C3" w:rsidRPr="00B93558">
        <w:t>.1993</w:t>
      </w:r>
      <w:r w:rsidR="00B07693" w:rsidRPr="00B93558">
        <w:t>года.</w:t>
      </w:r>
    </w:p>
    <w:p w:rsidR="004811E9" w:rsidRPr="00B93558" w:rsidRDefault="003A05E2" w:rsidP="008B51DE">
      <w:pPr>
        <w:pStyle w:val="a3"/>
        <w:ind w:firstLine="709"/>
      </w:pPr>
      <w:r w:rsidRPr="00B93558">
        <w:t>Уставн</w:t>
      </w:r>
      <w:r w:rsidR="008B51DE">
        <w:t>ы</w:t>
      </w:r>
      <w:r w:rsidRPr="00B93558">
        <w:t xml:space="preserve">й капитал предприятия: </w:t>
      </w:r>
      <w:r w:rsidR="00417820" w:rsidRPr="00B93558">
        <w:t>683250</w:t>
      </w:r>
      <w:r w:rsidR="001B5999">
        <w:t>руб.</w:t>
      </w:r>
      <w:r w:rsidRPr="00B93558">
        <w:t>Акции обыкновенные именные</w:t>
      </w:r>
      <w:r w:rsidR="000417CE" w:rsidRPr="00B93558">
        <w:t xml:space="preserve"> бездокументарные</w:t>
      </w:r>
      <w:r w:rsidR="00417820" w:rsidRPr="00B93558">
        <w:t>2733</w:t>
      </w:r>
      <w:r w:rsidRPr="00B93558">
        <w:t xml:space="preserve"> шт.по номинальной стоимости </w:t>
      </w:r>
      <w:r w:rsidR="00417820" w:rsidRPr="00B93558">
        <w:t xml:space="preserve">250 </w:t>
      </w:r>
      <w:r w:rsidR="001B5999">
        <w:t>руб.</w:t>
      </w:r>
      <w:r w:rsidR="00FF5977">
        <w:t xml:space="preserve"> Базовая прибыль на акцию </w:t>
      </w:r>
      <w:r w:rsidR="00CE2E55">
        <w:t>на 31.12.20</w:t>
      </w:r>
      <w:r w:rsidR="00E473F0" w:rsidRPr="008B51DE">
        <w:t>20</w:t>
      </w:r>
      <w:r w:rsidR="00CE2E55">
        <w:t xml:space="preserve"> г. </w:t>
      </w:r>
      <w:r w:rsidR="00FF5977">
        <w:t xml:space="preserve">составляет </w:t>
      </w:r>
      <w:r w:rsidR="00671850">
        <w:t xml:space="preserve">16 </w:t>
      </w:r>
      <w:r w:rsidR="00FF5977">
        <w:t>руб.</w:t>
      </w:r>
    </w:p>
    <w:p w:rsidR="00B07693" w:rsidRPr="00B93558" w:rsidRDefault="00B07693" w:rsidP="008B51DE">
      <w:pPr>
        <w:ind w:firstLine="709"/>
        <w:jc w:val="both"/>
      </w:pPr>
      <w:r w:rsidRPr="00B93558">
        <w:t>ОАО «Нов</w:t>
      </w:r>
      <w:r w:rsidR="00417820" w:rsidRPr="00B93558">
        <w:t>осибирское пушно-меховое предприятие»</w:t>
      </w:r>
      <w:r w:rsidR="00623579">
        <w:t xml:space="preserve"> является юридическим лицом, </w:t>
      </w:r>
      <w:r w:rsidRPr="00B93558">
        <w:t>действует на основании Устава и Законодательства РФ.</w:t>
      </w:r>
    </w:p>
    <w:p w:rsidR="00B07693" w:rsidRPr="00B93558" w:rsidRDefault="003A05E2" w:rsidP="008B51DE">
      <w:pPr>
        <w:ind w:firstLine="709"/>
        <w:jc w:val="both"/>
      </w:pPr>
      <w:r w:rsidRPr="00B93558">
        <w:t>Почтовый адрес:</w:t>
      </w:r>
      <w:r w:rsidR="00417820" w:rsidRPr="00B93558">
        <w:t>630007</w:t>
      </w:r>
      <w:r w:rsidR="006F37A7" w:rsidRPr="00B93558">
        <w:t>,</w:t>
      </w:r>
      <w:r w:rsidR="00E17F84">
        <w:t>Р</w:t>
      </w:r>
      <w:r w:rsidR="00DD2E00">
        <w:t xml:space="preserve">оссийская </w:t>
      </w:r>
      <w:r w:rsidR="00E17F84">
        <w:t>Ф</w:t>
      </w:r>
      <w:r w:rsidR="00DD2E00">
        <w:t>едерация</w:t>
      </w:r>
      <w:r w:rsidR="00E17F84">
        <w:t xml:space="preserve">, </w:t>
      </w:r>
      <w:r w:rsidR="00417820" w:rsidRPr="00B93558">
        <w:t>г.</w:t>
      </w:r>
      <w:r w:rsidRPr="00B93558">
        <w:t>Нов</w:t>
      </w:r>
      <w:r w:rsidR="00417820" w:rsidRPr="00B93558">
        <w:t>осибирск</w:t>
      </w:r>
      <w:r w:rsidRPr="00B93558">
        <w:t xml:space="preserve">, </w:t>
      </w:r>
      <w:r w:rsidR="00613498" w:rsidRPr="00B93558">
        <w:t>пер.</w:t>
      </w:r>
      <w:r w:rsidR="00417820" w:rsidRPr="00B93558">
        <w:t>Фабричный,7</w:t>
      </w:r>
      <w:r w:rsidR="00507AC5" w:rsidRPr="00B93558">
        <w:t>, здание административное, этаж 2, офис 1.</w:t>
      </w:r>
    </w:p>
    <w:p w:rsidR="00B07693" w:rsidRPr="00B93558" w:rsidRDefault="00B07693" w:rsidP="008B51DE">
      <w:pPr>
        <w:ind w:firstLine="709"/>
      </w:pPr>
      <w:r w:rsidRPr="00B93558">
        <w:t>Юридический адрес: тот же.</w:t>
      </w:r>
    </w:p>
    <w:p w:rsidR="00B07693" w:rsidRPr="00B93558" w:rsidRDefault="00B07693" w:rsidP="008B51DE">
      <w:pPr>
        <w:ind w:firstLine="709"/>
      </w:pPr>
      <w:r w:rsidRPr="00B93558">
        <w:t>Основной госу</w:t>
      </w:r>
      <w:r w:rsidR="008B51DE">
        <w:t xml:space="preserve">дарственный регистрационный № </w:t>
      </w:r>
      <w:r w:rsidRPr="00B93558">
        <w:t>1025</w:t>
      </w:r>
      <w:r w:rsidR="00417820" w:rsidRPr="00B93558">
        <w:t>403</w:t>
      </w:r>
      <w:r w:rsidR="00F32CC8" w:rsidRPr="00B93558">
        <w:t>205959</w:t>
      </w:r>
      <w:r w:rsidRPr="00B93558">
        <w:t>,ИНН</w:t>
      </w:r>
      <w:r w:rsidR="00F32CC8" w:rsidRPr="00B93558">
        <w:t xml:space="preserve"> 5407130500</w:t>
      </w:r>
      <w:r w:rsidRPr="00B93558">
        <w:t>, КПП</w:t>
      </w:r>
      <w:r w:rsidR="00F32CC8" w:rsidRPr="00B93558">
        <w:t xml:space="preserve"> 540701001</w:t>
      </w:r>
      <w:r w:rsidRPr="00B93558">
        <w:t>.</w:t>
      </w:r>
    </w:p>
    <w:p w:rsidR="001D6F46" w:rsidRPr="00B93558" w:rsidRDefault="003A7484" w:rsidP="008B51DE">
      <w:pPr>
        <w:ind w:firstLine="709"/>
      </w:pPr>
      <w:r w:rsidRPr="00B93558">
        <w:t>Исполнительным органом Общества является Генеральный директор Общества</w:t>
      </w:r>
      <w:r w:rsidR="001D6F46" w:rsidRPr="00B93558">
        <w:t>.</w:t>
      </w:r>
    </w:p>
    <w:p w:rsidR="004811E9" w:rsidRDefault="00F32CC8" w:rsidP="008B51DE">
      <w:pPr>
        <w:pStyle w:val="a3"/>
        <w:ind w:firstLine="709"/>
      </w:pPr>
      <w:r w:rsidRPr="00B93558">
        <w:t>ОАО «Новосибирс</w:t>
      </w:r>
      <w:r w:rsidR="009E028B" w:rsidRPr="00B93558">
        <w:t xml:space="preserve">кое пушно-меховое предприятие» </w:t>
      </w:r>
      <w:r w:rsidRPr="00B93558">
        <w:t xml:space="preserve">работает </w:t>
      </w:r>
      <w:r w:rsidR="000417CE" w:rsidRPr="00B93558">
        <w:t>на</w:t>
      </w:r>
      <w:r w:rsidRPr="00B93558">
        <w:t xml:space="preserve"> упрощенной системе налогообложени</w:t>
      </w:r>
      <w:r w:rsidR="00150483" w:rsidRPr="00B93558">
        <w:t>я</w:t>
      </w:r>
      <w:r w:rsidRPr="00B93558">
        <w:t xml:space="preserve"> – </w:t>
      </w:r>
      <w:r w:rsidR="00D27E62" w:rsidRPr="00B93558">
        <w:t>д</w:t>
      </w:r>
      <w:r w:rsidRPr="00B93558">
        <w:t>оходы.</w:t>
      </w:r>
    </w:p>
    <w:p w:rsidR="004811E9" w:rsidRPr="00B93558" w:rsidRDefault="00824A5E" w:rsidP="008B51DE">
      <w:pPr>
        <w:pStyle w:val="a3"/>
        <w:ind w:firstLine="709"/>
      </w:pPr>
      <w:r>
        <w:t>Б</w:t>
      </w:r>
      <w:r w:rsidR="00362D8E">
        <w:t>енефициар</w:t>
      </w:r>
      <w:r>
        <w:t>ным владельцем</w:t>
      </w:r>
      <w:r w:rsidR="00362D8E">
        <w:t xml:space="preserve"> О</w:t>
      </w:r>
      <w:r w:rsidR="00CE2E55">
        <w:t>бщества</w:t>
      </w:r>
      <w:r w:rsidR="00362D8E">
        <w:t xml:space="preserve"> являетсяКечкин С.В.</w:t>
      </w:r>
    </w:p>
    <w:p w:rsidR="004811E9" w:rsidRPr="00B93558" w:rsidRDefault="004811E9" w:rsidP="004811E9">
      <w:pPr>
        <w:jc w:val="both"/>
      </w:pPr>
    </w:p>
    <w:p w:rsidR="004811E9" w:rsidRPr="00B93558" w:rsidRDefault="00D27E62" w:rsidP="004A13B0">
      <w:pPr>
        <w:pStyle w:val="a3"/>
        <w:ind w:firstLine="709"/>
        <w:rPr>
          <w:b/>
        </w:rPr>
      </w:pPr>
      <w:r w:rsidRPr="00B93558">
        <w:rPr>
          <w:b/>
        </w:rPr>
        <w:t xml:space="preserve">2. </w:t>
      </w:r>
      <w:r w:rsidR="004811E9" w:rsidRPr="00B93558">
        <w:rPr>
          <w:b/>
        </w:rPr>
        <w:t>Основные элементы учетной политики предприятия:</w:t>
      </w:r>
    </w:p>
    <w:p w:rsidR="004811E9" w:rsidRPr="00B93558" w:rsidRDefault="00B07693" w:rsidP="008B51DE">
      <w:pPr>
        <w:pStyle w:val="a3"/>
        <w:ind w:firstLine="709"/>
      </w:pPr>
      <w:r w:rsidRPr="00B93558">
        <w:t xml:space="preserve">Бухгалтерский учет в организации осуществляется под руководством </w:t>
      </w:r>
      <w:r w:rsidR="00D27E62" w:rsidRPr="00B93558">
        <w:t>руководителя организации</w:t>
      </w:r>
      <w:r w:rsidRPr="00B93558">
        <w:t>. Бухгалтерский учет</w:t>
      </w:r>
      <w:r w:rsidR="00E006E1">
        <w:t>активов</w:t>
      </w:r>
      <w:r w:rsidR="004811E9" w:rsidRPr="00B93558">
        <w:t xml:space="preserve">, обязательств и </w:t>
      </w:r>
      <w:r w:rsidR="00BB26D5">
        <w:t xml:space="preserve">фактов хозяйственной жизни </w:t>
      </w:r>
      <w:r w:rsidRPr="00B93558">
        <w:t xml:space="preserve">ведется </w:t>
      </w:r>
      <w:r w:rsidR="004811E9" w:rsidRPr="00B93558">
        <w:t xml:space="preserve">в соответствии с </w:t>
      </w:r>
      <w:r w:rsidR="00A6791A" w:rsidRPr="00B93558">
        <w:t xml:space="preserve">Законом </w:t>
      </w:r>
      <w:r w:rsidR="00E006E1">
        <w:t>«О</w:t>
      </w:r>
      <w:r w:rsidR="00A6791A" w:rsidRPr="00B93558">
        <w:t xml:space="preserve"> бухгалтерском учёте</w:t>
      </w:r>
      <w:r w:rsidR="00E006E1">
        <w:t>»</w:t>
      </w:r>
      <w:r w:rsidR="00A6791A" w:rsidRPr="00B93558">
        <w:t xml:space="preserve"> № 402- ФЗ</w:t>
      </w:r>
      <w:r w:rsidR="00BE1FDD" w:rsidRPr="00B93558">
        <w:t xml:space="preserve"> от 06.12.2011</w:t>
      </w:r>
      <w:r w:rsidR="004811E9" w:rsidRPr="00B93558">
        <w:t>, а также нормативными актами, регулирующими порядок ведения бухгалтерского учета и отчетности.</w:t>
      </w:r>
    </w:p>
    <w:p w:rsidR="003D6833" w:rsidRPr="00B93558" w:rsidRDefault="003D6833" w:rsidP="008B51DE">
      <w:pPr>
        <w:pStyle w:val="a3"/>
        <w:ind w:firstLine="709"/>
        <w:rPr>
          <w:i/>
          <w:iCs/>
          <w:kern w:val="1"/>
          <w:lang w:eastAsia="ar-SA"/>
        </w:rPr>
      </w:pPr>
      <w:r w:rsidRPr="008B51DE">
        <w:t>Приобретенные</w:t>
      </w:r>
      <w:r w:rsidRPr="00B93558">
        <w:rPr>
          <w:kern w:val="1"/>
          <w:lang w:eastAsia="ar-SA"/>
        </w:rPr>
        <w:t xml:space="preserve"> мате</w:t>
      </w:r>
      <w:r w:rsidR="00710731" w:rsidRPr="00B93558">
        <w:rPr>
          <w:kern w:val="1"/>
          <w:lang w:eastAsia="ar-SA"/>
        </w:rPr>
        <w:t>риалы при</w:t>
      </w:r>
      <w:r w:rsidR="005E16B2">
        <w:rPr>
          <w:kern w:val="1"/>
          <w:lang w:eastAsia="ar-SA"/>
        </w:rPr>
        <w:t>ходуются</w:t>
      </w:r>
      <w:r w:rsidR="00710731" w:rsidRPr="00B93558">
        <w:rPr>
          <w:kern w:val="1"/>
          <w:lang w:eastAsia="ar-SA"/>
        </w:rPr>
        <w:t xml:space="preserve"> по фактической </w:t>
      </w:r>
      <w:r w:rsidRPr="00B93558">
        <w:rPr>
          <w:kern w:val="1"/>
          <w:lang w:eastAsia="ar-SA"/>
        </w:rPr>
        <w:t xml:space="preserve">себестоимости и списываются по </w:t>
      </w:r>
      <w:r w:rsidR="00BE1FDD" w:rsidRPr="00B93558">
        <w:rPr>
          <w:kern w:val="1"/>
          <w:lang w:eastAsia="ar-SA"/>
        </w:rPr>
        <w:t xml:space="preserve">средней </w:t>
      </w:r>
      <w:r w:rsidRPr="00B93558">
        <w:rPr>
          <w:kern w:val="1"/>
          <w:lang w:eastAsia="ar-SA"/>
        </w:rPr>
        <w:t>стоимости</w:t>
      </w:r>
      <w:r w:rsidR="003D6CBD" w:rsidRPr="00B93558">
        <w:rPr>
          <w:kern w:val="1"/>
          <w:lang w:eastAsia="ar-SA"/>
        </w:rPr>
        <w:t>.</w:t>
      </w:r>
    </w:p>
    <w:p w:rsidR="005879E9" w:rsidRPr="00B93558" w:rsidRDefault="008E4C46" w:rsidP="008B51DE">
      <w:pPr>
        <w:pStyle w:val="a3"/>
        <w:ind w:firstLine="709"/>
        <w:rPr>
          <w:i/>
          <w:iCs/>
          <w:kern w:val="1"/>
          <w:lang w:eastAsia="ar-SA"/>
        </w:rPr>
      </w:pPr>
      <w:r w:rsidRPr="00B93558">
        <w:rPr>
          <w:kern w:val="1"/>
          <w:lang w:eastAsia="ar-SA"/>
        </w:rPr>
        <w:t>Товары, приобретенные для перепродажи, оценива</w:t>
      </w:r>
      <w:r w:rsidR="005E16B2">
        <w:rPr>
          <w:kern w:val="1"/>
          <w:lang w:eastAsia="ar-SA"/>
        </w:rPr>
        <w:t>ются</w:t>
      </w:r>
      <w:r w:rsidRPr="00B93558">
        <w:rPr>
          <w:kern w:val="1"/>
          <w:lang w:eastAsia="ar-SA"/>
        </w:rPr>
        <w:t xml:space="preserve"> по покупным ценам</w:t>
      </w:r>
      <w:r w:rsidR="005879E9" w:rsidRPr="00B93558">
        <w:rPr>
          <w:kern w:val="1"/>
          <w:lang w:eastAsia="ar-SA"/>
        </w:rPr>
        <w:t xml:space="preserve"> (по </w:t>
      </w:r>
      <w:r w:rsidR="005879E9" w:rsidRPr="008B51DE">
        <w:t>фактической</w:t>
      </w:r>
      <w:r w:rsidR="005879E9" w:rsidRPr="00B93558">
        <w:rPr>
          <w:kern w:val="1"/>
          <w:lang w:eastAsia="ar-SA"/>
        </w:rPr>
        <w:t xml:space="preserve"> себестоимости) и списыва</w:t>
      </w:r>
      <w:r w:rsidR="005E16B2">
        <w:rPr>
          <w:kern w:val="1"/>
          <w:lang w:eastAsia="ar-SA"/>
        </w:rPr>
        <w:t>ются</w:t>
      </w:r>
      <w:r w:rsidR="005879E9" w:rsidRPr="00B93558">
        <w:rPr>
          <w:kern w:val="1"/>
          <w:lang w:eastAsia="ar-SA"/>
        </w:rPr>
        <w:t xml:space="preserve"> по учетной стоимости</w:t>
      </w:r>
      <w:r w:rsidR="006D2BC6" w:rsidRPr="00B93558">
        <w:rPr>
          <w:kern w:val="1"/>
          <w:lang w:eastAsia="ar-SA"/>
        </w:rPr>
        <w:t>.</w:t>
      </w:r>
    </w:p>
    <w:p w:rsidR="005879E9" w:rsidRDefault="006D2BC6" w:rsidP="008B51DE">
      <w:pPr>
        <w:pStyle w:val="a3"/>
        <w:ind w:firstLine="709"/>
      </w:pPr>
      <w:r w:rsidRPr="00B93558">
        <w:t>З</w:t>
      </w:r>
      <w:r w:rsidR="005879E9" w:rsidRPr="00B93558">
        <w:t>аписи в регистрах бухгалтерского учета производить в хронологической последовательности на основании первичных документов, фиксирующих совершени</w:t>
      </w:r>
      <w:r w:rsidR="005E16B2">
        <w:t>е фактов</w:t>
      </w:r>
      <w:r w:rsidR="005879E9" w:rsidRPr="00B93558">
        <w:t xml:space="preserve"> хозяйственных операций, а также на основании расчетов бухгалтерии. Учет </w:t>
      </w:r>
      <w:r w:rsidR="005E16B2">
        <w:t>активов</w:t>
      </w:r>
      <w:r w:rsidR="005879E9" w:rsidRPr="00B93558">
        <w:t xml:space="preserve">, обязательств и </w:t>
      </w:r>
      <w:r w:rsidR="005E16B2">
        <w:t xml:space="preserve">фактов </w:t>
      </w:r>
      <w:r w:rsidR="005879E9" w:rsidRPr="00B93558">
        <w:t>хозяйственн</w:t>
      </w:r>
      <w:r w:rsidR="005E16B2">
        <w:t>ойжизни</w:t>
      </w:r>
      <w:r w:rsidR="005879E9" w:rsidRPr="00B93558">
        <w:t xml:space="preserve"> ведутся способом двойной записи в соответствии с утвержденным Рабочим Планом счетов бухгалтерского учета. </w:t>
      </w:r>
      <w:r w:rsidR="00695737">
        <w:t>Б</w:t>
      </w:r>
      <w:r w:rsidR="005879E9" w:rsidRPr="00B93558">
        <w:t>ухгалтерский учет</w:t>
      </w:r>
      <w:r w:rsidR="00695737">
        <w:t xml:space="preserve"> ведётся</w:t>
      </w:r>
      <w:r w:rsidR="005879E9" w:rsidRPr="00B93558">
        <w:t xml:space="preserve"> в бухгалтерской программе 1С:7.7 (в электронной форме и на бумажных носителях).</w:t>
      </w:r>
    </w:p>
    <w:p w:rsidR="00C94378" w:rsidRDefault="00C94378" w:rsidP="008B51DE">
      <w:pPr>
        <w:pStyle w:val="a3"/>
        <w:ind w:firstLine="709"/>
      </w:pPr>
      <w:r>
        <w:t>Основные средства стоимостью свыше 40 000 рублей за единицу (без учета НДС) погашать путем начисления амортизации.</w:t>
      </w:r>
    </w:p>
    <w:p w:rsidR="00C94378" w:rsidRDefault="00C94378" w:rsidP="008B51DE">
      <w:pPr>
        <w:pStyle w:val="a3"/>
        <w:ind w:firstLine="709"/>
      </w:pPr>
      <w:r>
        <w:t>Амортизацию основных средств в бухгалтерском учете начислять линейным способом.</w:t>
      </w:r>
    </w:p>
    <w:p w:rsidR="00C94378" w:rsidRPr="00B93558" w:rsidRDefault="00C94378" w:rsidP="008B51DE">
      <w:pPr>
        <w:pStyle w:val="a3"/>
        <w:ind w:firstLine="709"/>
      </w:pPr>
      <w:r w:rsidRPr="00C94378">
        <w:t>К основным средствам</w:t>
      </w:r>
      <w:r>
        <w:t xml:space="preserve"> Общество о</w:t>
      </w:r>
      <w:r w:rsidR="00623579">
        <w:t>тносит:</w:t>
      </w:r>
    </w:p>
    <w:p w:rsidR="00C94378" w:rsidRPr="00B93558" w:rsidRDefault="008B51DE" w:rsidP="008B51DE">
      <w:pPr>
        <w:pStyle w:val="a3"/>
        <w:ind w:firstLine="709"/>
      </w:pPr>
      <w:r>
        <w:t xml:space="preserve">- </w:t>
      </w:r>
      <w:r w:rsidR="00C94378" w:rsidRPr="00B93558">
        <w:t>Административное здание, расположенное по адресу: г. Новосибирск, пер. Фабричный, д.7, общей полезной  площадью  –  215 кв. м;</w:t>
      </w:r>
    </w:p>
    <w:p w:rsidR="00C94378" w:rsidRPr="00B93558" w:rsidRDefault="008B51DE" w:rsidP="008B51DE">
      <w:pPr>
        <w:pStyle w:val="a3"/>
        <w:ind w:firstLine="709"/>
      </w:pPr>
      <w:r>
        <w:t xml:space="preserve">- </w:t>
      </w:r>
      <w:r w:rsidR="00C94378" w:rsidRPr="00B93558">
        <w:t>Производственное здание, расположенное по адресу: г. Новосибирск, пер. Фабричный, д.7, общей полезной  площадью  –  1802,6 кв. м;</w:t>
      </w:r>
    </w:p>
    <w:p w:rsidR="00C94378" w:rsidRPr="00B93558" w:rsidRDefault="008B51DE" w:rsidP="008B51DE">
      <w:pPr>
        <w:pStyle w:val="a3"/>
        <w:ind w:firstLine="709"/>
      </w:pPr>
      <w:r>
        <w:t xml:space="preserve">- </w:t>
      </w:r>
      <w:r w:rsidR="00C94378" w:rsidRPr="00B93558">
        <w:t>Шлакоблочный склад, расположенный по адресу: г. Новосибирск, пер. Фабричный, д. 7, общей полезной  площадью  –  243,6 кв. м;</w:t>
      </w:r>
    </w:p>
    <w:p w:rsidR="00C94378" w:rsidRPr="00623579" w:rsidRDefault="008B51DE" w:rsidP="008B51DE">
      <w:pPr>
        <w:pStyle w:val="a3"/>
        <w:ind w:firstLine="709"/>
      </w:pPr>
      <w:r>
        <w:t xml:space="preserve">- </w:t>
      </w:r>
      <w:r w:rsidR="00C94378" w:rsidRPr="00B93558">
        <w:t>Земельный участок с кадастровым номером 54-35-02:1305:39, расположенный по адресу: г. Новосибирск, пер. Фабричный, д.7, площадью- 4693 кв.м.</w:t>
      </w:r>
    </w:p>
    <w:p w:rsidR="00A64DB9" w:rsidRPr="00B93558" w:rsidRDefault="004D0226" w:rsidP="008B51DE">
      <w:pPr>
        <w:pStyle w:val="a3"/>
        <w:ind w:firstLine="709"/>
        <w:rPr>
          <w:color w:val="000000"/>
        </w:rPr>
      </w:pPr>
      <w:r w:rsidRPr="008B51DE">
        <w:t>Б</w:t>
      </w:r>
      <w:r w:rsidR="001D6F46" w:rsidRPr="008B51DE">
        <w:t>ухгалтерская</w:t>
      </w:r>
      <w:r w:rsidR="001D6F46" w:rsidRPr="00B93558">
        <w:rPr>
          <w:color w:val="000000"/>
        </w:rPr>
        <w:t xml:space="preserve"> отчетность </w:t>
      </w:r>
      <w:r w:rsidR="00E006E1">
        <w:rPr>
          <w:color w:val="000000"/>
        </w:rPr>
        <w:t>формируется</w:t>
      </w:r>
      <w:r w:rsidR="001D6F46" w:rsidRPr="00B93558">
        <w:rPr>
          <w:color w:val="000000"/>
        </w:rPr>
        <w:t xml:space="preserve"> исходя из действующих в Р</w:t>
      </w:r>
      <w:r w:rsidR="00E006E1">
        <w:rPr>
          <w:color w:val="000000"/>
        </w:rPr>
        <w:t xml:space="preserve">оссийской </w:t>
      </w:r>
      <w:r w:rsidR="001D6F46" w:rsidRPr="00B93558">
        <w:rPr>
          <w:color w:val="000000"/>
        </w:rPr>
        <w:t>Ф</w:t>
      </w:r>
      <w:r w:rsidR="00E006E1">
        <w:rPr>
          <w:color w:val="000000"/>
        </w:rPr>
        <w:t>едерации</w:t>
      </w:r>
      <w:r w:rsidR="001D6F46" w:rsidRPr="00B93558">
        <w:rPr>
          <w:color w:val="000000"/>
        </w:rPr>
        <w:t xml:space="preserve"> правил бухгалтерского учета и отчетности.</w:t>
      </w:r>
    </w:p>
    <w:p w:rsidR="00B93558" w:rsidRPr="00B93558" w:rsidRDefault="00B93558" w:rsidP="008B51DE">
      <w:pPr>
        <w:pStyle w:val="a3"/>
        <w:ind w:firstLine="709"/>
      </w:pPr>
      <w:r w:rsidRPr="00B93558">
        <w:t>Резерв под снижение стоимости материалов создают на разницу между текущей рыночной стоимостью МПЗ и их фактической себестоимостью. Резерв формируют в соответствии с порядком, приведенным в п. 20 Методических указаний по учету материально-производственных запасов. В плане счетов для отражения сумм данного резерва выделен синтетический счет 14 «Резервы под снижение стоимости материальных ценностей».  Образование резерва отражается по кредиту счета 91  «Прочие доходы и расходы» и дебету счета 14. Резерв, созданный под снижение стоимости материальных цен</w:t>
      </w:r>
      <w:r w:rsidR="001B5999">
        <w:t>ностей, в балансе не отражается.</w:t>
      </w:r>
    </w:p>
    <w:p w:rsidR="004811E9" w:rsidRPr="00B93558" w:rsidRDefault="004811E9" w:rsidP="004811E9">
      <w:pPr>
        <w:jc w:val="both"/>
      </w:pPr>
    </w:p>
    <w:p w:rsidR="00CA40DB" w:rsidRDefault="00421778" w:rsidP="004A13B0">
      <w:pPr>
        <w:pStyle w:val="a3"/>
        <w:ind w:firstLine="709"/>
        <w:rPr>
          <w:b/>
        </w:rPr>
      </w:pPr>
      <w:r w:rsidRPr="00B93558">
        <w:rPr>
          <w:b/>
        </w:rPr>
        <w:t xml:space="preserve">3. </w:t>
      </w:r>
      <w:r w:rsidR="004811E9" w:rsidRPr="00B93558">
        <w:rPr>
          <w:b/>
        </w:rPr>
        <w:t>Финансово-хозяйственная деятельность.</w:t>
      </w:r>
    </w:p>
    <w:p w:rsidR="004811E9" w:rsidRPr="00B93558" w:rsidRDefault="001725BE" w:rsidP="000A32E2">
      <w:pPr>
        <w:pStyle w:val="a3"/>
        <w:ind w:firstLine="709"/>
        <w:rPr>
          <w:b/>
        </w:rPr>
      </w:pPr>
      <w:r w:rsidRPr="00CA40DB">
        <w:t xml:space="preserve">Бухгалтерская (финансовая) отчетность сформирована в соответствии с действующим </w:t>
      </w:r>
      <w:r w:rsidR="000A32E2">
        <w:t xml:space="preserve">в РФ </w:t>
      </w:r>
      <w:r w:rsidR="00CA40DB" w:rsidRPr="00CA40DB">
        <w:t>правилами бухгалтерского учета и отчетности</w:t>
      </w:r>
      <w:r w:rsidR="00CA40DB">
        <w:rPr>
          <w:b/>
        </w:rPr>
        <w:t>.</w:t>
      </w:r>
      <w:r w:rsidR="000A32E2" w:rsidRPr="006A62E1">
        <w:rPr>
          <w:szCs w:val="28"/>
        </w:rPr>
        <w:t>Бухгалтерская (финансовая) отчетность соста</w:t>
      </w:r>
      <w:r w:rsidR="000A32E2">
        <w:rPr>
          <w:szCs w:val="28"/>
        </w:rPr>
        <w:t>влена исходя из допущения, что ОАО «</w:t>
      </w:r>
      <w:r w:rsidR="000A32E2" w:rsidRPr="00B93558">
        <w:t>Новосибирское пушно-меховое предприятие</w:t>
      </w:r>
      <w:r w:rsidR="000A32E2">
        <w:rPr>
          <w:szCs w:val="28"/>
        </w:rPr>
        <w:t>»</w:t>
      </w:r>
      <w:r w:rsidR="000A32E2" w:rsidRPr="006A62E1">
        <w:rPr>
          <w:szCs w:val="28"/>
        </w:rPr>
        <w:t xml:space="preserve"> будет продолжать свою деятельность в обозримом будущем.</w:t>
      </w:r>
    </w:p>
    <w:p w:rsidR="00B07693" w:rsidRPr="00B93558" w:rsidRDefault="00AD432E" w:rsidP="000A32E2">
      <w:pPr>
        <w:pStyle w:val="a3"/>
        <w:ind w:firstLine="709"/>
      </w:pPr>
      <w:r w:rsidRPr="00B93558">
        <w:t>Основн</w:t>
      </w:r>
      <w:r w:rsidR="0011247E" w:rsidRPr="00B93558">
        <w:t>ым</w:t>
      </w:r>
      <w:r w:rsidRPr="00B93558">
        <w:t xml:space="preserve"> вид</w:t>
      </w:r>
      <w:r w:rsidR="0011247E" w:rsidRPr="00B93558">
        <w:t>ом</w:t>
      </w:r>
      <w:r w:rsidRPr="00B93558">
        <w:t xml:space="preserve"> деятельности </w:t>
      </w:r>
      <w:r w:rsidR="004A13B0">
        <w:t>Общества</w:t>
      </w:r>
      <w:r w:rsidRPr="00B93558">
        <w:t>в 20</w:t>
      </w:r>
      <w:r w:rsidR="00E473F0">
        <w:t>20</w:t>
      </w:r>
      <w:r w:rsidR="007078AB">
        <w:t xml:space="preserve"> году являлась</w:t>
      </w:r>
      <w:r w:rsidR="004811E9" w:rsidRPr="00B93558">
        <w:t xml:space="preserve"> сдача в</w:t>
      </w:r>
      <w:r w:rsidR="00B07693" w:rsidRPr="00B93558">
        <w:t>наем собственного нежилого недвижимого имущества</w:t>
      </w:r>
      <w:r w:rsidR="004811E9" w:rsidRPr="00B93558">
        <w:t xml:space="preserve">. </w:t>
      </w:r>
      <w:r w:rsidR="007078AB">
        <w:t xml:space="preserve">Выручка </w:t>
      </w:r>
      <w:r w:rsidR="004811E9" w:rsidRPr="00B93558">
        <w:t>в текущем году составил</w:t>
      </w:r>
      <w:r w:rsidR="007078AB">
        <w:t>а</w:t>
      </w:r>
      <w:r w:rsidR="00E473F0">
        <w:t xml:space="preserve">9079 </w:t>
      </w:r>
      <w:r w:rsidR="001B5999">
        <w:t>тыс.  руб</w:t>
      </w:r>
      <w:r w:rsidR="00B07693" w:rsidRPr="00B93558">
        <w:t>.</w:t>
      </w:r>
    </w:p>
    <w:p w:rsidR="00DE4E78" w:rsidRPr="00B93558" w:rsidRDefault="00DE4E78" w:rsidP="000A32E2">
      <w:pPr>
        <w:pStyle w:val="a3"/>
        <w:ind w:firstLine="709"/>
      </w:pPr>
      <w:r w:rsidRPr="00B93558">
        <w:t xml:space="preserve">Себестоимость оказанных услуг- </w:t>
      </w:r>
      <w:r w:rsidR="008F2A3A" w:rsidRPr="00B93558">
        <w:t>1</w:t>
      </w:r>
      <w:r w:rsidR="009A25FA">
        <w:t>1</w:t>
      </w:r>
      <w:r w:rsidR="00E473F0">
        <w:t>3</w:t>
      </w:r>
      <w:r w:rsidRPr="00B93558">
        <w:t xml:space="preserve"> тыс.руб.</w:t>
      </w:r>
    </w:p>
    <w:p w:rsidR="00B05D0C" w:rsidRPr="007078AB" w:rsidRDefault="00C24006" w:rsidP="000A32E2">
      <w:pPr>
        <w:pStyle w:val="a3"/>
        <w:ind w:firstLine="709"/>
      </w:pPr>
      <w:r w:rsidRPr="007078AB">
        <w:t>Коммерческие расходы –</w:t>
      </w:r>
      <w:r w:rsidR="009A25FA">
        <w:t>8</w:t>
      </w:r>
      <w:r w:rsidR="0044411B">
        <w:t>217</w:t>
      </w:r>
      <w:r w:rsidR="00B05D0C" w:rsidRPr="007078AB">
        <w:t>тыс. руб.</w:t>
      </w:r>
    </w:p>
    <w:p w:rsidR="003C48EF" w:rsidRPr="007078AB" w:rsidRDefault="008F2A3A" w:rsidP="000A32E2">
      <w:pPr>
        <w:pStyle w:val="a3"/>
        <w:ind w:firstLine="709"/>
      </w:pPr>
      <w:r w:rsidRPr="007078AB">
        <w:t xml:space="preserve">Прочие доходы – </w:t>
      </w:r>
      <w:r w:rsidR="00E473F0">
        <w:t>4</w:t>
      </w:r>
      <w:r w:rsidR="003C48EF" w:rsidRPr="007078AB">
        <w:t xml:space="preserve"> тыс. </w:t>
      </w:r>
      <w:r w:rsidR="001B5999" w:rsidRPr="007078AB">
        <w:t>руб.</w:t>
      </w:r>
      <w:r w:rsidR="003C48EF" w:rsidRPr="007078AB">
        <w:t>;</w:t>
      </w:r>
    </w:p>
    <w:p w:rsidR="00DE4E78" w:rsidRPr="007078AB" w:rsidRDefault="00B07693" w:rsidP="000A32E2">
      <w:pPr>
        <w:pStyle w:val="a3"/>
        <w:ind w:firstLine="709"/>
      </w:pPr>
      <w:r w:rsidRPr="007078AB">
        <w:t>П</w:t>
      </w:r>
      <w:r w:rsidR="000A32E2">
        <w:t xml:space="preserve">рочие расходы – </w:t>
      </w:r>
      <w:r w:rsidR="0021059C">
        <w:t>1</w:t>
      </w:r>
      <w:r w:rsidR="0044411B">
        <w:t>35</w:t>
      </w:r>
      <w:r w:rsidR="004811E9" w:rsidRPr="007078AB">
        <w:t xml:space="preserve">тыс. </w:t>
      </w:r>
      <w:r w:rsidR="001B5999" w:rsidRPr="007078AB">
        <w:t>руб.</w:t>
      </w:r>
      <w:r w:rsidRPr="007078AB">
        <w:t>;</w:t>
      </w:r>
    </w:p>
    <w:p w:rsidR="00B07693" w:rsidRPr="007078AB" w:rsidRDefault="007078AB" w:rsidP="000A32E2">
      <w:pPr>
        <w:pStyle w:val="a3"/>
        <w:ind w:firstLine="709"/>
      </w:pPr>
      <w:r w:rsidRPr="007078AB">
        <w:t>Н</w:t>
      </w:r>
      <w:r w:rsidR="003A05E2" w:rsidRPr="007078AB">
        <w:t>алог</w:t>
      </w:r>
      <w:r w:rsidR="00B91ECC" w:rsidRPr="007078AB">
        <w:t>и</w:t>
      </w:r>
      <w:r w:rsidRPr="007078AB">
        <w:t>с</w:t>
      </w:r>
      <w:r w:rsidR="00B91ECC" w:rsidRPr="007078AB">
        <w:t xml:space="preserve">УСН, </w:t>
      </w:r>
      <w:r w:rsidRPr="007078AB">
        <w:t>з</w:t>
      </w:r>
      <w:r w:rsidR="00B91ECC" w:rsidRPr="007078AB">
        <w:t>ем</w:t>
      </w:r>
      <w:r w:rsidRPr="007078AB">
        <w:t>ельный налог</w:t>
      </w:r>
      <w:r w:rsidR="00B91ECC" w:rsidRPr="007078AB">
        <w:t xml:space="preserve">, </w:t>
      </w:r>
      <w:r>
        <w:t>н</w:t>
      </w:r>
      <w:r w:rsidRPr="007078AB">
        <w:t>алог на э</w:t>
      </w:r>
      <w:r w:rsidR="00B91ECC" w:rsidRPr="007078AB">
        <w:t>кологи</w:t>
      </w:r>
      <w:r w:rsidRPr="007078AB">
        <w:t>ю</w:t>
      </w:r>
      <w:r w:rsidR="004923D6" w:rsidRPr="007078AB">
        <w:t>-</w:t>
      </w:r>
      <w:r w:rsidR="009A25FA">
        <w:t>5</w:t>
      </w:r>
      <w:r w:rsidR="0044411B">
        <w:t>73</w:t>
      </w:r>
      <w:r w:rsidR="003A05E2" w:rsidRPr="007078AB">
        <w:t xml:space="preserve"> тыс. </w:t>
      </w:r>
      <w:r w:rsidR="001B5999" w:rsidRPr="007078AB">
        <w:t>руб.</w:t>
      </w:r>
      <w:r w:rsidR="003A05E2" w:rsidRPr="007078AB">
        <w:t>;</w:t>
      </w:r>
    </w:p>
    <w:p w:rsidR="00DE4E78" w:rsidRPr="00B93558" w:rsidRDefault="003A05E2" w:rsidP="000A32E2">
      <w:pPr>
        <w:pStyle w:val="a3"/>
        <w:ind w:firstLine="709"/>
      </w:pPr>
      <w:r w:rsidRPr="007078AB">
        <w:t>Чистая прибыль</w:t>
      </w:r>
      <w:r w:rsidR="003E6D5E" w:rsidRPr="007078AB">
        <w:t xml:space="preserve"> -</w:t>
      </w:r>
      <w:r w:rsidR="00E473F0">
        <w:t>45</w:t>
      </w:r>
      <w:r w:rsidRPr="007078AB">
        <w:t xml:space="preserve"> тыс. </w:t>
      </w:r>
      <w:r w:rsidR="001B5999" w:rsidRPr="007078AB">
        <w:t>руб.</w:t>
      </w:r>
    </w:p>
    <w:p w:rsidR="00AD432E" w:rsidRPr="00B93558" w:rsidRDefault="00AD432E" w:rsidP="008C4421">
      <w:pPr>
        <w:jc w:val="both"/>
      </w:pPr>
    </w:p>
    <w:p w:rsidR="004811E9" w:rsidRPr="004A13B0" w:rsidRDefault="003A05E2" w:rsidP="004A13B0">
      <w:pPr>
        <w:pStyle w:val="a3"/>
        <w:ind w:firstLine="709"/>
        <w:rPr>
          <w:b/>
        </w:rPr>
      </w:pPr>
      <w:r w:rsidRPr="00B93558">
        <w:rPr>
          <w:b/>
        </w:rPr>
        <w:t>Баланс предприятия:</w:t>
      </w:r>
    </w:p>
    <w:p w:rsidR="004811E9" w:rsidRPr="00B93558" w:rsidRDefault="004811E9" w:rsidP="000A32E2">
      <w:pPr>
        <w:ind w:firstLine="709"/>
        <w:jc w:val="both"/>
        <w:rPr>
          <w:b/>
          <w:i/>
        </w:rPr>
      </w:pPr>
      <w:r w:rsidRPr="00B93558">
        <w:rPr>
          <w:b/>
          <w:i/>
        </w:rPr>
        <w:t>По активу предприятия отражены:</w:t>
      </w:r>
    </w:p>
    <w:p w:rsidR="004811E9" w:rsidRPr="00B93558" w:rsidRDefault="004811E9" w:rsidP="000A32E2">
      <w:pPr>
        <w:pStyle w:val="a3"/>
        <w:ind w:firstLine="709"/>
      </w:pPr>
      <w:r w:rsidRPr="00B93558">
        <w:t xml:space="preserve">Внеоборотные активы – </w:t>
      </w:r>
      <w:r w:rsidR="00E473F0">
        <w:t>1392</w:t>
      </w:r>
      <w:r w:rsidRPr="00B93558">
        <w:t xml:space="preserve"> тыс. </w:t>
      </w:r>
      <w:r w:rsidR="001B5999">
        <w:t>руб.</w:t>
      </w:r>
      <w:r w:rsidRPr="00B93558">
        <w:t xml:space="preserve">, </w:t>
      </w:r>
    </w:p>
    <w:p w:rsidR="004811E9" w:rsidRPr="00B93558" w:rsidRDefault="004811E9" w:rsidP="000A32E2">
      <w:pPr>
        <w:pStyle w:val="a3"/>
        <w:ind w:firstLine="709"/>
      </w:pPr>
      <w:r w:rsidRPr="00B93558">
        <w:t>Оборотные активы –</w:t>
      </w:r>
      <w:r w:rsidR="009A25FA">
        <w:t>1</w:t>
      </w:r>
      <w:r w:rsidR="00DA4092">
        <w:t>539</w:t>
      </w:r>
      <w:r w:rsidRPr="00B93558">
        <w:t xml:space="preserve">тыс. </w:t>
      </w:r>
      <w:r w:rsidR="001B5999">
        <w:t>руб.</w:t>
      </w:r>
      <w:r w:rsidRPr="00B93558">
        <w:t>,</w:t>
      </w:r>
    </w:p>
    <w:p w:rsidR="004811E9" w:rsidRPr="00B93558" w:rsidRDefault="004811E9" w:rsidP="000A32E2">
      <w:pPr>
        <w:pStyle w:val="a3"/>
        <w:ind w:firstLine="709"/>
      </w:pPr>
      <w:r w:rsidRPr="00B93558">
        <w:t>Из них:</w:t>
      </w:r>
    </w:p>
    <w:p w:rsidR="001D6F46" w:rsidRPr="00B93558" w:rsidRDefault="000A32E2" w:rsidP="000A32E2">
      <w:pPr>
        <w:pStyle w:val="a3"/>
        <w:ind w:firstLine="709"/>
      </w:pPr>
      <w:r>
        <w:t xml:space="preserve">- </w:t>
      </w:r>
      <w:r w:rsidR="00C24006" w:rsidRPr="00B93558">
        <w:t xml:space="preserve">запасы – </w:t>
      </w:r>
      <w:r w:rsidR="00E473F0">
        <w:t>722</w:t>
      </w:r>
      <w:r w:rsidR="001D6F46" w:rsidRPr="00B93558">
        <w:t xml:space="preserve"> тыс.</w:t>
      </w:r>
      <w:r w:rsidR="001B5999">
        <w:t>руб.</w:t>
      </w:r>
      <w:r w:rsidR="001D6F46" w:rsidRPr="00B93558">
        <w:t>;</w:t>
      </w:r>
    </w:p>
    <w:p w:rsidR="004811E9" w:rsidRPr="00B93558" w:rsidRDefault="000A32E2" w:rsidP="000A32E2">
      <w:pPr>
        <w:pStyle w:val="a3"/>
        <w:ind w:firstLine="709"/>
      </w:pPr>
      <w:r>
        <w:t xml:space="preserve">- </w:t>
      </w:r>
      <w:r w:rsidR="004811E9" w:rsidRPr="00B93558">
        <w:t xml:space="preserve">дебиторская задолженность – </w:t>
      </w:r>
      <w:r w:rsidR="00CD5B7B">
        <w:t>92</w:t>
      </w:r>
      <w:r w:rsidR="004811E9" w:rsidRPr="00B93558">
        <w:t xml:space="preserve"> тыс. </w:t>
      </w:r>
      <w:r w:rsidR="001B5999">
        <w:t>руб.</w:t>
      </w:r>
      <w:r w:rsidR="004811E9" w:rsidRPr="00B93558">
        <w:t>,</w:t>
      </w:r>
    </w:p>
    <w:p w:rsidR="004811E9" w:rsidRPr="00B93558" w:rsidRDefault="000A32E2" w:rsidP="000A32E2">
      <w:pPr>
        <w:pStyle w:val="a3"/>
        <w:ind w:firstLine="709"/>
      </w:pPr>
      <w:r>
        <w:t xml:space="preserve">- </w:t>
      </w:r>
      <w:r w:rsidR="004811E9" w:rsidRPr="00B93558">
        <w:t xml:space="preserve">денежные средства – </w:t>
      </w:r>
      <w:r w:rsidR="00E473F0">
        <w:t xml:space="preserve">725 </w:t>
      </w:r>
      <w:r w:rsidR="004811E9" w:rsidRPr="00B93558">
        <w:t xml:space="preserve">тыс. </w:t>
      </w:r>
      <w:r w:rsidR="001B5999">
        <w:t>руб.</w:t>
      </w:r>
      <w:r w:rsidR="004811E9" w:rsidRPr="00B93558">
        <w:t>;</w:t>
      </w:r>
    </w:p>
    <w:p w:rsidR="004811E9" w:rsidRPr="00B93558" w:rsidRDefault="004811E9" w:rsidP="004811E9">
      <w:pPr>
        <w:jc w:val="both"/>
      </w:pPr>
    </w:p>
    <w:p w:rsidR="004811E9" w:rsidRPr="00B93558" w:rsidRDefault="004811E9" w:rsidP="000A32E2">
      <w:pPr>
        <w:ind w:firstLine="709"/>
        <w:jc w:val="both"/>
        <w:rPr>
          <w:b/>
          <w:i/>
        </w:rPr>
      </w:pPr>
      <w:r w:rsidRPr="00B93558">
        <w:rPr>
          <w:b/>
          <w:i/>
        </w:rPr>
        <w:t>По пассиву предприятия отражены:</w:t>
      </w:r>
    </w:p>
    <w:p w:rsidR="004811E9" w:rsidRPr="00B93558" w:rsidRDefault="004811E9" w:rsidP="000A32E2">
      <w:pPr>
        <w:pStyle w:val="a3"/>
        <w:ind w:firstLine="709"/>
      </w:pPr>
      <w:r w:rsidRPr="00B93558">
        <w:t xml:space="preserve">Капитал и резервы – </w:t>
      </w:r>
      <w:r w:rsidR="009A25FA">
        <w:t>17</w:t>
      </w:r>
      <w:r w:rsidR="00E473F0">
        <w:t>62</w:t>
      </w:r>
      <w:r w:rsidRPr="00B93558">
        <w:t xml:space="preserve">тыс. </w:t>
      </w:r>
      <w:r w:rsidR="001B5999">
        <w:t>руб.</w:t>
      </w:r>
    </w:p>
    <w:p w:rsidR="004811E9" w:rsidRPr="00B93558" w:rsidRDefault="004811E9" w:rsidP="000A32E2">
      <w:pPr>
        <w:pStyle w:val="a3"/>
        <w:ind w:firstLine="709"/>
      </w:pPr>
      <w:r w:rsidRPr="00B93558">
        <w:t>Из них:</w:t>
      </w:r>
    </w:p>
    <w:p w:rsidR="004811E9" w:rsidRPr="00B93558" w:rsidRDefault="000A32E2" w:rsidP="000A32E2">
      <w:pPr>
        <w:pStyle w:val="a3"/>
        <w:ind w:firstLine="709"/>
      </w:pPr>
      <w:r>
        <w:t xml:space="preserve">- </w:t>
      </w:r>
      <w:r w:rsidR="004811E9" w:rsidRPr="00B93558">
        <w:t xml:space="preserve">уставной капитал – </w:t>
      </w:r>
      <w:r w:rsidR="00DF448D" w:rsidRPr="00B93558">
        <w:t>683</w:t>
      </w:r>
      <w:r w:rsidR="004811E9" w:rsidRPr="00B93558">
        <w:t xml:space="preserve"> тыс. </w:t>
      </w:r>
      <w:r w:rsidR="001B5999">
        <w:t>руб.</w:t>
      </w:r>
      <w:r w:rsidR="004811E9" w:rsidRPr="00B93558">
        <w:t>;</w:t>
      </w:r>
    </w:p>
    <w:p w:rsidR="00DF448D" w:rsidRPr="00B93558" w:rsidRDefault="000A32E2" w:rsidP="000A32E2">
      <w:pPr>
        <w:pStyle w:val="a3"/>
        <w:ind w:firstLine="709"/>
      </w:pPr>
      <w:r>
        <w:t xml:space="preserve">- </w:t>
      </w:r>
      <w:r w:rsidR="00DF448D" w:rsidRPr="00B93558">
        <w:t xml:space="preserve">добавочный капитал – 203 тыс. </w:t>
      </w:r>
      <w:r w:rsidR="001B5999">
        <w:t>руб.</w:t>
      </w:r>
      <w:r w:rsidR="00DF448D" w:rsidRPr="00B93558">
        <w:t>;</w:t>
      </w:r>
    </w:p>
    <w:p w:rsidR="00DF448D" w:rsidRPr="00B93558" w:rsidRDefault="000A32E2" w:rsidP="000A32E2">
      <w:pPr>
        <w:pStyle w:val="a3"/>
        <w:ind w:firstLine="709"/>
      </w:pPr>
      <w:r>
        <w:t xml:space="preserve">- </w:t>
      </w:r>
      <w:r w:rsidR="00DF448D" w:rsidRPr="00B93558">
        <w:t>резервный капитал – 102 тыс.</w:t>
      </w:r>
      <w:r w:rsidR="001B5999">
        <w:t>руб.</w:t>
      </w:r>
      <w:r w:rsidR="00DF448D" w:rsidRPr="00B93558">
        <w:t>;</w:t>
      </w:r>
    </w:p>
    <w:p w:rsidR="00AB2885" w:rsidRPr="00B93558" w:rsidRDefault="000A32E2" w:rsidP="000A32E2">
      <w:pPr>
        <w:pStyle w:val="a3"/>
        <w:ind w:firstLine="709"/>
      </w:pPr>
      <w:r>
        <w:t xml:space="preserve">- </w:t>
      </w:r>
      <w:r w:rsidR="00B07693" w:rsidRPr="00B93558">
        <w:t>нераспределенная прибыль</w:t>
      </w:r>
      <w:r w:rsidR="004811E9" w:rsidRPr="00B93558">
        <w:t xml:space="preserve"> –</w:t>
      </w:r>
      <w:r w:rsidR="00E473F0">
        <w:t>774</w:t>
      </w:r>
      <w:r w:rsidR="004811E9" w:rsidRPr="00B93558">
        <w:t xml:space="preserve">тыс. </w:t>
      </w:r>
      <w:r w:rsidR="001B5999">
        <w:t>руб.</w:t>
      </w:r>
    </w:p>
    <w:p w:rsidR="004811E9" w:rsidRPr="00B93558" w:rsidRDefault="004811E9" w:rsidP="000A32E2">
      <w:pPr>
        <w:pStyle w:val="a3"/>
        <w:ind w:firstLine="709"/>
      </w:pPr>
      <w:r w:rsidRPr="00B93558">
        <w:t xml:space="preserve">Краткосрочные обязательства </w:t>
      </w:r>
      <w:r w:rsidR="00C24006" w:rsidRPr="00B93558">
        <w:t>–</w:t>
      </w:r>
      <w:r w:rsidR="00DA4092">
        <w:t>1169</w:t>
      </w:r>
      <w:r w:rsidRPr="00B93558">
        <w:t xml:space="preserve">тыс. </w:t>
      </w:r>
      <w:r w:rsidR="001B5999">
        <w:t>руб.</w:t>
      </w:r>
    </w:p>
    <w:p w:rsidR="004811E9" w:rsidRPr="00B93558" w:rsidRDefault="004811E9" w:rsidP="000A32E2">
      <w:pPr>
        <w:pStyle w:val="a3"/>
        <w:ind w:firstLine="709"/>
      </w:pPr>
      <w:r w:rsidRPr="00B93558">
        <w:t>В том числе:</w:t>
      </w:r>
    </w:p>
    <w:p w:rsidR="004811E9" w:rsidRPr="00B93558" w:rsidRDefault="004811E9" w:rsidP="000A32E2">
      <w:pPr>
        <w:pStyle w:val="ae"/>
        <w:numPr>
          <w:ilvl w:val="0"/>
          <w:numId w:val="15"/>
        </w:numPr>
        <w:jc w:val="both"/>
      </w:pPr>
      <w:r w:rsidRPr="00B93558">
        <w:t xml:space="preserve">кредиторская задолженность в размере – </w:t>
      </w:r>
      <w:r w:rsidR="00DA4092">
        <w:t>819</w:t>
      </w:r>
      <w:r w:rsidR="00DF448D" w:rsidRPr="00B93558">
        <w:t xml:space="preserve"> ты</w:t>
      </w:r>
      <w:r w:rsidRPr="00B93558">
        <w:t xml:space="preserve">с. </w:t>
      </w:r>
      <w:r w:rsidR="001B5999">
        <w:t>руб.</w:t>
      </w:r>
      <w:r w:rsidR="000A32E2">
        <w:t>;</w:t>
      </w:r>
    </w:p>
    <w:p w:rsidR="004811E9" w:rsidRPr="00B93558" w:rsidRDefault="000A32E2" w:rsidP="000A32E2">
      <w:pPr>
        <w:ind w:firstLine="720"/>
        <w:jc w:val="both"/>
      </w:pPr>
      <w:r>
        <w:t>И</w:t>
      </w:r>
      <w:r w:rsidR="004811E9" w:rsidRPr="00B93558">
        <w:t>з них:</w:t>
      </w:r>
    </w:p>
    <w:p w:rsidR="004811E9" w:rsidRPr="00B93558" w:rsidRDefault="000A32E2" w:rsidP="000A32E2">
      <w:pPr>
        <w:ind w:left="720"/>
        <w:jc w:val="both"/>
      </w:pPr>
      <w:r>
        <w:t xml:space="preserve">- </w:t>
      </w:r>
      <w:r w:rsidR="004811E9" w:rsidRPr="00B93558">
        <w:t xml:space="preserve">поставщики и подрядчики – </w:t>
      </w:r>
      <w:r w:rsidR="0044411B">
        <w:t>425</w:t>
      </w:r>
      <w:r w:rsidR="004811E9" w:rsidRPr="00B93558">
        <w:t xml:space="preserve">тыс. </w:t>
      </w:r>
      <w:r w:rsidR="001B5999">
        <w:t>руб.</w:t>
      </w:r>
      <w:r w:rsidR="004811E9" w:rsidRPr="00B93558">
        <w:t>;</w:t>
      </w:r>
    </w:p>
    <w:p w:rsidR="004811E9" w:rsidRPr="00B93558" w:rsidRDefault="000A32E2" w:rsidP="000A32E2">
      <w:pPr>
        <w:ind w:left="720"/>
        <w:jc w:val="both"/>
      </w:pPr>
      <w:r>
        <w:t xml:space="preserve">- </w:t>
      </w:r>
      <w:r w:rsidR="004811E9" w:rsidRPr="00B93558">
        <w:t xml:space="preserve">задолженность по налогам и сборам  – </w:t>
      </w:r>
      <w:r w:rsidR="009A25FA">
        <w:t>2</w:t>
      </w:r>
      <w:r w:rsidR="00E473F0">
        <w:t>48</w:t>
      </w:r>
      <w:r w:rsidR="004811E9" w:rsidRPr="00B93558">
        <w:t xml:space="preserve"> тыс. </w:t>
      </w:r>
      <w:r w:rsidR="001B5999">
        <w:t>руб.</w:t>
      </w:r>
      <w:r w:rsidR="004811E9" w:rsidRPr="00B93558">
        <w:t>;</w:t>
      </w:r>
    </w:p>
    <w:p w:rsidR="00DF448D" w:rsidRPr="00B93558" w:rsidRDefault="000A32E2" w:rsidP="000A32E2">
      <w:pPr>
        <w:ind w:left="720"/>
        <w:jc w:val="both"/>
      </w:pPr>
      <w:r>
        <w:t xml:space="preserve">- </w:t>
      </w:r>
      <w:r w:rsidR="0011247E" w:rsidRPr="00B93558">
        <w:t>з</w:t>
      </w:r>
      <w:r w:rsidR="00DF448D" w:rsidRPr="00B93558">
        <w:t xml:space="preserve">адолженность перед персоналом организации – </w:t>
      </w:r>
      <w:r w:rsidR="00DA4092">
        <w:t>146</w:t>
      </w:r>
      <w:r w:rsidR="00DF448D" w:rsidRPr="00B93558">
        <w:t xml:space="preserve">тыс. </w:t>
      </w:r>
      <w:r w:rsidR="001B5999">
        <w:t>руб.</w:t>
      </w:r>
      <w:r w:rsidR="00DF448D" w:rsidRPr="00B93558">
        <w:t>;</w:t>
      </w:r>
    </w:p>
    <w:p w:rsidR="00C24006" w:rsidRDefault="00C24006" w:rsidP="000A32E2">
      <w:pPr>
        <w:pStyle w:val="ae"/>
        <w:numPr>
          <w:ilvl w:val="0"/>
          <w:numId w:val="15"/>
        </w:numPr>
        <w:jc w:val="both"/>
      </w:pPr>
      <w:r w:rsidRPr="00B93558">
        <w:t xml:space="preserve">оценочные обязательства – </w:t>
      </w:r>
      <w:r w:rsidR="009A25FA">
        <w:t>3</w:t>
      </w:r>
      <w:r w:rsidR="00E473F0">
        <w:t>5</w:t>
      </w:r>
      <w:r w:rsidR="009A25FA">
        <w:t>0</w:t>
      </w:r>
      <w:r w:rsidRPr="00B93558">
        <w:t>тыс.руб.</w:t>
      </w:r>
    </w:p>
    <w:p w:rsidR="00951C55" w:rsidRDefault="00951C55" w:rsidP="004811E9">
      <w:pPr>
        <w:jc w:val="both"/>
      </w:pPr>
    </w:p>
    <w:p w:rsidR="00951C55" w:rsidRPr="00B64D3A" w:rsidRDefault="00951C55" w:rsidP="00B64D3A">
      <w:pPr>
        <w:pStyle w:val="a3"/>
        <w:ind w:firstLine="709"/>
        <w:rPr>
          <w:b/>
        </w:rPr>
      </w:pPr>
      <w:r w:rsidRPr="00623579">
        <w:rPr>
          <w:b/>
        </w:rPr>
        <w:t>4. Условные факты хозяйственной деятельности и судебные разбирательства.</w:t>
      </w:r>
    </w:p>
    <w:p w:rsidR="00951C55" w:rsidRDefault="00951C55" w:rsidP="00951C55">
      <w:pPr>
        <w:ind w:firstLine="708"/>
        <w:jc w:val="both"/>
      </w:pPr>
      <w:r>
        <w:t xml:space="preserve">За отчётный период </w:t>
      </w:r>
      <w:r w:rsidR="004A13B0">
        <w:t>Общество</w:t>
      </w:r>
      <w:r>
        <w:t xml:space="preserve"> не являлась ответчиком в судебных спорах по фактам, способным оказать существенное влияние на результаты финансово- хозяйственной деятельности. </w:t>
      </w:r>
    </w:p>
    <w:p w:rsidR="00492ED5" w:rsidRPr="00B93558" w:rsidRDefault="00492ED5" w:rsidP="004811E9">
      <w:pPr>
        <w:jc w:val="both"/>
      </w:pPr>
    </w:p>
    <w:p w:rsidR="00623579" w:rsidRDefault="00951C55" w:rsidP="000A32E2">
      <w:pPr>
        <w:pStyle w:val="a3"/>
        <w:ind w:firstLine="709"/>
      </w:pPr>
      <w:r w:rsidRPr="00556E0A">
        <w:rPr>
          <w:b/>
        </w:rPr>
        <w:t xml:space="preserve">5. </w:t>
      </w:r>
      <w:r w:rsidR="00623579" w:rsidRPr="00556E0A">
        <w:rPr>
          <w:b/>
        </w:rPr>
        <w:t>Сумма</w:t>
      </w:r>
      <w:r w:rsidR="00623579" w:rsidRPr="00623579">
        <w:rPr>
          <w:b/>
        </w:rPr>
        <w:t xml:space="preserve"> вознаграждений управленческо</w:t>
      </w:r>
      <w:r w:rsidR="008D0872">
        <w:rPr>
          <w:b/>
        </w:rPr>
        <w:t>му</w:t>
      </w:r>
      <w:r w:rsidR="00623579" w:rsidRPr="00623579">
        <w:rPr>
          <w:b/>
        </w:rPr>
        <w:t xml:space="preserve"> персоналу.</w:t>
      </w:r>
    </w:p>
    <w:p w:rsidR="00713A0E" w:rsidRDefault="00713A0E" w:rsidP="000A32E2">
      <w:pPr>
        <w:ind w:firstLine="708"/>
        <w:jc w:val="both"/>
      </w:pPr>
      <w:r w:rsidRPr="00B93558">
        <w:t xml:space="preserve">Сумма вознаграждений </w:t>
      </w:r>
      <w:r w:rsidR="00043424" w:rsidRPr="00B93558">
        <w:t>основному управленческому персоналу</w:t>
      </w:r>
      <w:r w:rsidR="00FF52B2">
        <w:t xml:space="preserve"> за 20</w:t>
      </w:r>
      <w:r w:rsidR="00E473F0" w:rsidRPr="00E473F0">
        <w:t>20</w:t>
      </w:r>
      <w:r w:rsidR="00FF52B2">
        <w:t xml:space="preserve"> год</w:t>
      </w:r>
      <w:r w:rsidR="00E83DB6">
        <w:t xml:space="preserve"> составила </w:t>
      </w:r>
      <w:r w:rsidR="0044411B">
        <w:t>264</w:t>
      </w:r>
      <w:r w:rsidRPr="00B93558">
        <w:t xml:space="preserve"> тыс. руб.</w:t>
      </w:r>
    </w:p>
    <w:p w:rsidR="000A32E2" w:rsidRDefault="000A32E2" w:rsidP="000A32E2">
      <w:pPr>
        <w:ind w:firstLine="708"/>
        <w:jc w:val="both"/>
      </w:pPr>
    </w:p>
    <w:p w:rsidR="000A32E2" w:rsidRPr="007B4498" w:rsidRDefault="000A32E2" w:rsidP="007B4498">
      <w:pPr>
        <w:pStyle w:val="a3"/>
        <w:ind w:firstLine="709"/>
        <w:rPr>
          <w:b/>
        </w:rPr>
      </w:pPr>
      <w:r w:rsidRPr="007B4498">
        <w:rPr>
          <w:b/>
        </w:rPr>
        <w:t xml:space="preserve">6. </w:t>
      </w:r>
      <w:r w:rsidR="007B4498" w:rsidRPr="007B4498">
        <w:rPr>
          <w:b/>
        </w:rPr>
        <w:t>Описание рисков.</w:t>
      </w:r>
    </w:p>
    <w:p w:rsidR="00B64D3A" w:rsidRDefault="00B64D3A" w:rsidP="000A32E2">
      <w:pPr>
        <w:ind w:firstLine="708"/>
        <w:jc w:val="both"/>
      </w:pPr>
      <w:r>
        <w:t xml:space="preserve">Основными рисками для хозяйственной деятельности </w:t>
      </w:r>
      <w:r w:rsidR="004A13B0">
        <w:t>Общества</w:t>
      </w:r>
      <w:r>
        <w:t xml:space="preserve"> являются риски, присущие экономике России в целом. Руководство общества считает, что оно предпринимает все надлежащие меры по поддержанию экономической устойчивости в имеющихся условиях. </w:t>
      </w:r>
    </w:p>
    <w:p w:rsidR="00B64D3A" w:rsidRPr="00B93558" w:rsidRDefault="00B64D3A" w:rsidP="000A32E2">
      <w:pPr>
        <w:ind w:firstLine="708"/>
        <w:jc w:val="both"/>
      </w:pPr>
      <w:r>
        <w:t xml:space="preserve">Введенные Правительством РФ </w:t>
      </w:r>
      <w:r w:rsidRPr="00B9123F">
        <w:t>предупредительные меры против распространения короновируса COVID-19 в Российской Федерации</w:t>
      </w:r>
      <w:r>
        <w:t xml:space="preserve">, </w:t>
      </w:r>
      <w:r w:rsidRPr="00B64D3A">
        <w:t>не оказали существенного влияния на бухгалтерскую (финансовую) отчетность ОАО «Новосибирское пушно-меховое предприятие»</w:t>
      </w:r>
      <w:r>
        <w:t xml:space="preserve"> и непрерывность его деятельности</w:t>
      </w:r>
      <w:r w:rsidRPr="00B64D3A">
        <w:t>.</w:t>
      </w:r>
      <w:r w:rsidR="007B4498">
        <w:t xml:space="preserve"> Основным видом деятельности Общества является </w:t>
      </w:r>
      <w:r w:rsidR="007B4498" w:rsidRPr="00B93558">
        <w:t>сдача в наем собственного нежилого недвижимого имущества</w:t>
      </w:r>
      <w:r w:rsidR="007B4498">
        <w:t>. Действующим законодательством, в т.ч. в регионе присутствия Общества органами власти ограничительные меры в отношении данного вида деятельности не вводились.</w:t>
      </w:r>
    </w:p>
    <w:p w:rsidR="001A44F7" w:rsidRDefault="001A44F7" w:rsidP="004811E9">
      <w:pPr>
        <w:jc w:val="both"/>
      </w:pPr>
    </w:p>
    <w:p w:rsidR="00623579" w:rsidRDefault="000A32E2" w:rsidP="000A32E2">
      <w:pPr>
        <w:pStyle w:val="a3"/>
        <w:ind w:firstLine="709"/>
      </w:pPr>
      <w:r>
        <w:rPr>
          <w:b/>
        </w:rPr>
        <w:t>7</w:t>
      </w:r>
      <w:r w:rsidR="00951C55" w:rsidRPr="00556E0A">
        <w:rPr>
          <w:b/>
        </w:rPr>
        <w:t>.</w:t>
      </w:r>
      <w:r w:rsidR="00623579" w:rsidRPr="00556E0A">
        <w:rPr>
          <w:b/>
        </w:rPr>
        <w:t xml:space="preserve"> События</w:t>
      </w:r>
      <w:r w:rsidR="00623579" w:rsidRPr="00623579">
        <w:rPr>
          <w:b/>
        </w:rPr>
        <w:t xml:space="preserve"> после отчётной даты.</w:t>
      </w:r>
    </w:p>
    <w:p w:rsidR="00713A0E" w:rsidRDefault="00713A0E" w:rsidP="000A32E2">
      <w:pPr>
        <w:ind w:firstLine="708"/>
        <w:jc w:val="both"/>
      </w:pPr>
      <w:r w:rsidRPr="00B93558">
        <w:t>Событий после отчетной даты, спос</w:t>
      </w:r>
      <w:r w:rsidR="0017736A">
        <w:t xml:space="preserve">обных </w:t>
      </w:r>
      <w:r w:rsidR="00FF52B2">
        <w:t xml:space="preserve">существенно </w:t>
      </w:r>
      <w:r w:rsidR="0017736A">
        <w:t xml:space="preserve">повлиять на бухгалтерскую </w:t>
      </w:r>
      <w:r w:rsidRPr="00B93558">
        <w:t>отчетность</w:t>
      </w:r>
      <w:r w:rsidR="00E83DB6">
        <w:t xml:space="preserve"> за </w:t>
      </w:r>
      <w:r w:rsidR="00E473F0" w:rsidRPr="00E473F0">
        <w:t xml:space="preserve">2020 </w:t>
      </w:r>
      <w:r w:rsidR="00E473F0">
        <w:t>г</w:t>
      </w:r>
      <w:r w:rsidR="000E70C0">
        <w:t>од</w:t>
      </w:r>
      <w:r w:rsidRPr="00B93558">
        <w:t xml:space="preserve">, </w:t>
      </w:r>
      <w:r w:rsidR="00492ED5" w:rsidRPr="00B93558">
        <w:t>нет.</w:t>
      </w:r>
      <w:r w:rsidR="00CA40DB">
        <w:t xml:space="preserve"> О</w:t>
      </w:r>
      <w:r w:rsidR="004A13B0">
        <w:t>бщество</w:t>
      </w:r>
      <w:r w:rsidR="00CA40DB">
        <w:t xml:space="preserve"> будет продолжать свою деятельность.</w:t>
      </w:r>
    </w:p>
    <w:p w:rsidR="0081752B" w:rsidRDefault="0081752B" w:rsidP="004811E9">
      <w:pPr>
        <w:jc w:val="both"/>
      </w:pPr>
    </w:p>
    <w:p w:rsidR="00311509" w:rsidRPr="00B93558" w:rsidRDefault="00311509" w:rsidP="004811E9">
      <w:pPr>
        <w:jc w:val="both"/>
      </w:pPr>
    </w:p>
    <w:p w:rsidR="00D934EA" w:rsidRPr="00B93558" w:rsidRDefault="00D934EA" w:rsidP="004811E9">
      <w:r w:rsidRPr="00B93558">
        <w:t>Генеральный д</w:t>
      </w:r>
      <w:r w:rsidR="004811E9" w:rsidRPr="00B93558">
        <w:t xml:space="preserve">иректор </w:t>
      </w:r>
    </w:p>
    <w:p w:rsidR="004811E9" w:rsidRPr="00B93558" w:rsidRDefault="00B07693" w:rsidP="004811E9">
      <w:r w:rsidRPr="00B93558">
        <w:t>ОАО «</w:t>
      </w:r>
      <w:r w:rsidR="003A05E2" w:rsidRPr="00B93558">
        <w:t>Нов</w:t>
      </w:r>
      <w:r w:rsidR="004A13B0">
        <w:t>осибирское пушно-</w:t>
      </w:r>
      <w:r w:rsidR="00D934EA" w:rsidRPr="00B93558">
        <w:t>меховое предприятие»                                С.В. Кечкин</w:t>
      </w:r>
    </w:p>
    <w:p w:rsidR="004811E9" w:rsidRPr="00B93558" w:rsidRDefault="004811E9" w:rsidP="004811E9"/>
    <w:p w:rsidR="004811E9" w:rsidRPr="00B93558" w:rsidRDefault="004811E9" w:rsidP="004811E9"/>
    <w:p w:rsidR="004811E9" w:rsidRDefault="00E83DB6" w:rsidP="004811E9">
      <w:r>
        <w:t>25</w:t>
      </w:r>
      <w:r w:rsidR="00241C13" w:rsidRPr="00B93558">
        <w:t>февраля 20</w:t>
      </w:r>
      <w:r w:rsidR="00E627F6">
        <w:t>2</w:t>
      </w:r>
      <w:r w:rsidR="00E473F0">
        <w:t>1</w:t>
      </w:r>
      <w:r w:rsidR="00A620D7" w:rsidRPr="00B93558">
        <w:t xml:space="preserve"> года</w:t>
      </w:r>
    </w:p>
    <w:p w:rsidR="00A620D7" w:rsidRPr="00A64DB9" w:rsidRDefault="00A620D7" w:rsidP="004811E9"/>
    <w:p w:rsidR="004811E9" w:rsidRPr="00A64DB9" w:rsidRDefault="004811E9" w:rsidP="004811E9"/>
    <w:p w:rsidR="004811E9" w:rsidRPr="00A64DB9" w:rsidRDefault="004811E9"/>
    <w:sectPr w:rsidR="004811E9" w:rsidRPr="00A64DB9" w:rsidSect="00AC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34F" w:rsidRDefault="008A734F" w:rsidP="00DC0A33">
      <w:r>
        <w:separator/>
      </w:r>
    </w:p>
  </w:endnote>
  <w:endnote w:type="continuationSeparator" w:id="1">
    <w:p w:rsidR="008A734F" w:rsidRDefault="008A734F" w:rsidP="00DC0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34F" w:rsidRDefault="008A734F" w:rsidP="00DC0A33">
      <w:r>
        <w:separator/>
      </w:r>
    </w:p>
  </w:footnote>
  <w:footnote w:type="continuationSeparator" w:id="1">
    <w:p w:rsidR="008A734F" w:rsidRDefault="008A734F" w:rsidP="00DC0A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0000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8"/>
    <w:multiLevelType w:val="multilevel"/>
    <w:tmpl w:val="000000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A"/>
    <w:multiLevelType w:val="multilevel"/>
    <w:tmpl w:val="000000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0000000B"/>
    <w:multiLevelType w:val="multilevel"/>
    <w:tmpl w:val="0000000B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0C"/>
    <w:multiLevelType w:val="multilevel"/>
    <w:tmpl w:val="0000000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000000D"/>
    <w:multiLevelType w:val="multilevel"/>
    <w:tmpl w:val="0000000D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E"/>
    <w:multiLevelType w:val="multilevel"/>
    <w:tmpl w:val="0000000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3E8E1559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42724BB0"/>
    <w:multiLevelType w:val="hybridMultilevel"/>
    <w:tmpl w:val="B964C5A8"/>
    <w:lvl w:ilvl="0" w:tplc="453C8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1E9"/>
    <w:rsid w:val="00002090"/>
    <w:rsid w:val="00020188"/>
    <w:rsid w:val="000417CE"/>
    <w:rsid w:val="00043424"/>
    <w:rsid w:val="000A32E2"/>
    <w:rsid w:val="000E3FBF"/>
    <w:rsid w:val="000E5AA7"/>
    <w:rsid w:val="000E70C0"/>
    <w:rsid w:val="000F04E3"/>
    <w:rsid w:val="000F3964"/>
    <w:rsid w:val="0011247E"/>
    <w:rsid w:val="00130394"/>
    <w:rsid w:val="00150483"/>
    <w:rsid w:val="001725BE"/>
    <w:rsid w:val="0017736A"/>
    <w:rsid w:val="001A44F7"/>
    <w:rsid w:val="001B5999"/>
    <w:rsid w:val="001D6F46"/>
    <w:rsid w:val="001F0844"/>
    <w:rsid w:val="001F2234"/>
    <w:rsid w:val="00206EC3"/>
    <w:rsid w:val="0020793E"/>
    <w:rsid w:val="0021059C"/>
    <w:rsid w:val="002238EE"/>
    <w:rsid w:val="002374EF"/>
    <w:rsid w:val="00241C13"/>
    <w:rsid w:val="00243040"/>
    <w:rsid w:val="00265D97"/>
    <w:rsid w:val="002935D3"/>
    <w:rsid w:val="002A2BE1"/>
    <w:rsid w:val="00311509"/>
    <w:rsid w:val="00362D8E"/>
    <w:rsid w:val="0038183A"/>
    <w:rsid w:val="00386528"/>
    <w:rsid w:val="003A05E2"/>
    <w:rsid w:val="003A1965"/>
    <w:rsid w:val="003A7484"/>
    <w:rsid w:val="003C48EF"/>
    <w:rsid w:val="003D6833"/>
    <w:rsid w:val="003D6CBD"/>
    <w:rsid w:val="003E6D5E"/>
    <w:rsid w:val="00402E45"/>
    <w:rsid w:val="00405FCC"/>
    <w:rsid w:val="00414827"/>
    <w:rsid w:val="00417820"/>
    <w:rsid w:val="00421778"/>
    <w:rsid w:val="0044411B"/>
    <w:rsid w:val="00460BD3"/>
    <w:rsid w:val="004811E9"/>
    <w:rsid w:val="004923D6"/>
    <w:rsid w:val="00492ED5"/>
    <w:rsid w:val="004A13B0"/>
    <w:rsid w:val="004D0226"/>
    <w:rsid w:val="004E3B40"/>
    <w:rsid w:val="004F7234"/>
    <w:rsid w:val="00507AC5"/>
    <w:rsid w:val="00556E0A"/>
    <w:rsid w:val="00565F15"/>
    <w:rsid w:val="00573BC5"/>
    <w:rsid w:val="00584C34"/>
    <w:rsid w:val="005879E9"/>
    <w:rsid w:val="005E16B2"/>
    <w:rsid w:val="00613498"/>
    <w:rsid w:val="00623579"/>
    <w:rsid w:val="00624EDC"/>
    <w:rsid w:val="00671850"/>
    <w:rsid w:val="00695737"/>
    <w:rsid w:val="006B0BB6"/>
    <w:rsid w:val="006D1FFF"/>
    <w:rsid w:val="006D2BC6"/>
    <w:rsid w:val="006D770A"/>
    <w:rsid w:val="006F37A7"/>
    <w:rsid w:val="007078AB"/>
    <w:rsid w:val="00710731"/>
    <w:rsid w:val="00713A0E"/>
    <w:rsid w:val="00776B66"/>
    <w:rsid w:val="007A003C"/>
    <w:rsid w:val="007B4498"/>
    <w:rsid w:val="007F127B"/>
    <w:rsid w:val="0081752B"/>
    <w:rsid w:val="00824A5E"/>
    <w:rsid w:val="00836155"/>
    <w:rsid w:val="008A734F"/>
    <w:rsid w:val="008B51DE"/>
    <w:rsid w:val="008C0238"/>
    <w:rsid w:val="008C4421"/>
    <w:rsid w:val="008D0872"/>
    <w:rsid w:val="008E4C46"/>
    <w:rsid w:val="008F2A3A"/>
    <w:rsid w:val="00946CAC"/>
    <w:rsid w:val="00951C55"/>
    <w:rsid w:val="009531B2"/>
    <w:rsid w:val="009A25FA"/>
    <w:rsid w:val="009B3EA9"/>
    <w:rsid w:val="009E028B"/>
    <w:rsid w:val="00A369AB"/>
    <w:rsid w:val="00A555E6"/>
    <w:rsid w:val="00A620D7"/>
    <w:rsid w:val="00A64DB9"/>
    <w:rsid w:val="00A6791A"/>
    <w:rsid w:val="00AB2885"/>
    <w:rsid w:val="00AB3B90"/>
    <w:rsid w:val="00AC22BA"/>
    <w:rsid w:val="00AD432E"/>
    <w:rsid w:val="00AF2E62"/>
    <w:rsid w:val="00B05D0C"/>
    <w:rsid w:val="00B07693"/>
    <w:rsid w:val="00B513F9"/>
    <w:rsid w:val="00B64D3A"/>
    <w:rsid w:val="00B726E9"/>
    <w:rsid w:val="00B91ECC"/>
    <w:rsid w:val="00B93558"/>
    <w:rsid w:val="00BB26D5"/>
    <w:rsid w:val="00BB459D"/>
    <w:rsid w:val="00BE1FDD"/>
    <w:rsid w:val="00C24006"/>
    <w:rsid w:val="00C34A0F"/>
    <w:rsid w:val="00C66AE3"/>
    <w:rsid w:val="00C86193"/>
    <w:rsid w:val="00C94378"/>
    <w:rsid w:val="00CA20AF"/>
    <w:rsid w:val="00CA40DB"/>
    <w:rsid w:val="00CA4878"/>
    <w:rsid w:val="00CA6C04"/>
    <w:rsid w:val="00CB1934"/>
    <w:rsid w:val="00CB4A50"/>
    <w:rsid w:val="00CD5B7B"/>
    <w:rsid w:val="00CE2E55"/>
    <w:rsid w:val="00D27E62"/>
    <w:rsid w:val="00D55F10"/>
    <w:rsid w:val="00D934EA"/>
    <w:rsid w:val="00DA4092"/>
    <w:rsid w:val="00DC0A33"/>
    <w:rsid w:val="00DD2E00"/>
    <w:rsid w:val="00DD639D"/>
    <w:rsid w:val="00DE4E78"/>
    <w:rsid w:val="00DF448D"/>
    <w:rsid w:val="00E006E1"/>
    <w:rsid w:val="00E17F84"/>
    <w:rsid w:val="00E473F0"/>
    <w:rsid w:val="00E627F6"/>
    <w:rsid w:val="00E74F41"/>
    <w:rsid w:val="00E83DB6"/>
    <w:rsid w:val="00ED5728"/>
    <w:rsid w:val="00F14278"/>
    <w:rsid w:val="00F234C8"/>
    <w:rsid w:val="00F32CC8"/>
    <w:rsid w:val="00F5277F"/>
    <w:rsid w:val="00FC21C3"/>
    <w:rsid w:val="00FF52B2"/>
    <w:rsid w:val="00FF5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E9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811E9"/>
    <w:pPr>
      <w:jc w:val="both"/>
    </w:pPr>
  </w:style>
  <w:style w:type="paragraph" w:styleId="a4">
    <w:name w:val="Balloon Text"/>
    <w:basedOn w:val="a"/>
    <w:semiHidden/>
    <w:rsid w:val="002A2BE1"/>
    <w:rPr>
      <w:rFonts w:ascii="Tahoma" w:hAnsi="Tahoma" w:cs="Tahoma"/>
      <w:sz w:val="16"/>
      <w:szCs w:val="16"/>
    </w:rPr>
  </w:style>
  <w:style w:type="character" w:styleId="a5">
    <w:name w:val="annotation reference"/>
    <w:rsid w:val="00776B66"/>
    <w:rPr>
      <w:sz w:val="16"/>
      <w:szCs w:val="16"/>
    </w:rPr>
  </w:style>
  <w:style w:type="paragraph" w:styleId="a6">
    <w:name w:val="annotation text"/>
    <w:basedOn w:val="a"/>
    <w:link w:val="a7"/>
    <w:rsid w:val="00776B66"/>
    <w:rPr>
      <w:sz w:val="20"/>
      <w:szCs w:val="20"/>
      <w:lang/>
    </w:rPr>
  </w:style>
  <w:style w:type="character" w:customStyle="1" w:styleId="a7">
    <w:name w:val="Текст примечания Знак"/>
    <w:link w:val="a6"/>
    <w:rsid w:val="00776B66"/>
  </w:style>
  <w:style w:type="paragraph" w:styleId="a8">
    <w:name w:val="annotation subject"/>
    <w:basedOn w:val="a6"/>
    <w:next w:val="a6"/>
    <w:link w:val="a9"/>
    <w:rsid w:val="00776B66"/>
    <w:rPr>
      <w:b/>
      <w:bCs/>
    </w:rPr>
  </w:style>
  <w:style w:type="character" w:customStyle="1" w:styleId="a9">
    <w:name w:val="Тема примечания Знак"/>
    <w:link w:val="a8"/>
    <w:rsid w:val="00776B66"/>
    <w:rPr>
      <w:b/>
      <w:bCs/>
    </w:rPr>
  </w:style>
  <w:style w:type="paragraph" w:styleId="aa">
    <w:name w:val="header"/>
    <w:basedOn w:val="a"/>
    <w:link w:val="ab"/>
    <w:rsid w:val="00DC0A3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Верхний колонтитул Знак"/>
    <w:link w:val="aa"/>
    <w:rsid w:val="00DC0A33"/>
    <w:rPr>
      <w:sz w:val="24"/>
      <w:szCs w:val="24"/>
    </w:rPr>
  </w:style>
  <w:style w:type="paragraph" w:styleId="ac">
    <w:name w:val="footer"/>
    <w:basedOn w:val="a"/>
    <w:link w:val="ad"/>
    <w:uiPriority w:val="99"/>
    <w:rsid w:val="00DC0A33"/>
    <w:pPr>
      <w:tabs>
        <w:tab w:val="center" w:pos="4677"/>
        <w:tab w:val="right" w:pos="9355"/>
      </w:tabs>
    </w:pPr>
    <w:rPr>
      <w:lang/>
    </w:rPr>
  </w:style>
  <w:style w:type="character" w:customStyle="1" w:styleId="ad">
    <w:name w:val="Нижний колонтитул Знак"/>
    <w:link w:val="ac"/>
    <w:uiPriority w:val="99"/>
    <w:rsid w:val="00DC0A33"/>
    <w:rPr>
      <w:sz w:val="24"/>
      <w:szCs w:val="24"/>
    </w:rPr>
  </w:style>
  <w:style w:type="paragraph" w:styleId="ae">
    <w:name w:val="List Paragraph"/>
    <w:basedOn w:val="a"/>
    <w:uiPriority w:val="34"/>
    <w:qFormat/>
    <w:rsid w:val="000A32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9B581-7260-4347-ADEE-7589992C8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балансу за 2008 год</vt:lpstr>
    </vt:vector>
  </TitlesOfParts>
  <Company/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балансу за 2008 год</dc:title>
  <dc:subject/>
  <dc:creator>OEM</dc:creator>
  <cp:keywords/>
  <cp:lastModifiedBy>1</cp:lastModifiedBy>
  <cp:revision>4</cp:revision>
  <cp:lastPrinted>2018-02-13T03:23:00Z</cp:lastPrinted>
  <dcterms:created xsi:type="dcterms:W3CDTF">2021-02-24T13:43:00Z</dcterms:created>
  <dcterms:modified xsi:type="dcterms:W3CDTF">2021-05-13T01:19:00Z</dcterms:modified>
</cp:coreProperties>
</file>